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69E" w:rsidRPr="00A2672E" w:rsidRDefault="0092069E" w:rsidP="0092069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92069E" w:rsidRPr="00A2672E" w:rsidRDefault="0092069E" w:rsidP="0092069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92069E" w:rsidRPr="00A2672E" w:rsidRDefault="0092069E" w:rsidP="0092069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92069E" w:rsidRPr="00A2672E" w:rsidRDefault="0092069E" w:rsidP="0092069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92069E" w:rsidRPr="00A2672E" w:rsidRDefault="0092069E" w:rsidP="0092069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92069E" w:rsidRPr="00A2672E" w:rsidRDefault="0092069E" w:rsidP="0092069E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2E7CBB" w:rsidRDefault="002E7CBB" w:rsidP="002E7CBB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92069E" w:rsidRDefault="0092069E" w:rsidP="002E7CBB">
      <w:pPr>
        <w:jc w:val="center"/>
        <w:rPr>
          <w:sz w:val="22"/>
          <w:szCs w:val="22"/>
        </w:rPr>
      </w:pPr>
    </w:p>
    <w:p w:rsidR="0092069E" w:rsidRDefault="0092069E" w:rsidP="0092069E">
      <w:pPr>
        <w:jc w:val="center"/>
        <w:rPr>
          <w:sz w:val="22"/>
          <w:szCs w:val="22"/>
        </w:rPr>
      </w:pPr>
    </w:p>
    <w:p w:rsidR="0092069E" w:rsidRDefault="0092069E" w:rsidP="0092069E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92069E" w:rsidRDefault="0092069E" w:rsidP="0092069E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92069E" w:rsidRDefault="0092069E" w:rsidP="0092069E">
      <w:pPr>
        <w:jc w:val="center"/>
        <w:rPr>
          <w:b/>
          <w:sz w:val="22"/>
          <w:szCs w:val="22"/>
        </w:rPr>
      </w:pPr>
    </w:p>
    <w:p w:rsidR="0092069E" w:rsidRDefault="0092069E" w:rsidP="0092069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Неотложные состояния в терапии.</w:t>
      </w:r>
    </w:p>
    <w:p w:rsidR="0092069E" w:rsidRDefault="0092069E" w:rsidP="0092069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3. Диагностика и алгоритм обследования больных с неотложными состояниями в терапии</w:t>
      </w:r>
    </w:p>
    <w:p w:rsidR="0092069E" w:rsidRDefault="0092069E" w:rsidP="0092069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92069E" w:rsidRDefault="0092069E" w:rsidP="0092069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.В.ДВ.1.3.</w:t>
      </w:r>
    </w:p>
    <w:p w:rsidR="0092069E" w:rsidRDefault="0092069E" w:rsidP="0092069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</w:t>
      </w:r>
    </w:p>
    <w:p w:rsidR="0092069E" w:rsidRDefault="0092069E" w:rsidP="0092069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92069E" w:rsidRDefault="0092069E" w:rsidP="0092069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2 часа.</w:t>
      </w:r>
    </w:p>
    <w:p w:rsidR="0092069E" w:rsidRDefault="0092069E" w:rsidP="0092069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комната.</w:t>
      </w:r>
    </w:p>
    <w:p w:rsidR="0092069E" w:rsidRDefault="0092069E" w:rsidP="0092069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>
        <w:rPr>
          <w:sz w:val="22"/>
          <w:szCs w:val="22"/>
        </w:rPr>
        <w:t>мультимедийный</w:t>
      </w:r>
      <w:proofErr w:type="spellEnd"/>
      <w:r>
        <w:rPr>
          <w:sz w:val="22"/>
          <w:szCs w:val="22"/>
        </w:rPr>
        <w:t xml:space="preserve"> проектор,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слайды, ноутбук. </w:t>
      </w:r>
    </w:p>
    <w:p w:rsidR="0092069E" w:rsidRDefault="0092069E" w:rsidP="0092069E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92069E" w:rsidRDefault="0092069E" w:rsidP="0092069E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диагностике и алгоритме обследования больных с неотложными состояниями в терапии.</w:t>
      </w:r>
    </w:p>
    <w:p w:rsidR="0092069E" w:rsidRDefault="0092069E" w:rsidP="0092069E">
      <w:pPr>
        <w:pStyle w:val="10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2069E" w:rsidRDefault="0092069E" w:rsidP="0092069E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92069E" w:rsidRDefault="0092069E" w:rsidP="0092069E">
      <w:pPr>
        <w:pStyle w:val="1"/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Рассмотреть: диагностику и алгоритм обследования больных с неотложными состояниями в терапии.</w:t>
      </w:r>
    </w:p>
    <w:p w:rsidR="0092069E" w:rsidRDefault="0092069E" w:rsidP="0092069E">
      <w:pPr>
        <w:jc w:val="both"/>
        <w:rPr>
          <w:b/>
          <w:sz w:val="22"/>
          <w:szCs w:val="22"/>
        </w:rPr>
      </w:pPr>
    </w:p>
    <w:p w:rsidR="0092069E" w:rsidRDefault="0092069E" w:rsidP="0092069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Формируемые компетенции: </w:t>
      </w:r>
      <w:r>
        <w:rPr>
          <w:sz w:val="22"/>
          <w:szCs w:val="22"/>
        </w:rPr>
        <w:t>ПК-5</w:t>
      </w:r>
    </w:p>
    <w:p w:rsidR="0092069E" w:rsidRDefault="0092069E" w:rsidP="0092069E">
      <w:pPr>
        <w:jc w:val="both"/>
        <w:rPr>
          <w:b/>
          <w:sz w:val="22"/>
          <w:szCs w:val="22"/>
        </w:rPr>
      </w:pPr>
    </w:p>
    <w:p w:rsidR="0092069E" w:rsidRDefault="0092069E" w:rsidP="0092069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семинара:</w:t>
      </w:r>
    </w:p>
    <w:p w:rsidR="0092069E" w:rsidRDefault="0092069E" w:rsidP="0092069E">
      <w:pPr>
        <w:jc w:val="both"/>
        <w:rPr>
          <w:b/>
          <w:sz w:val="22"/>
          <w:szCs w:val="22"/>
        </w:rPr>
      </w:pPr>
    </w:p>
    <w:p w:rsidR="0092069E" w:rsidRDefault="0092069E" w:rsidP="0092069E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92069E" w:rsidRDefault="0092069E" w:rsidP="0092069E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92069E" w:rsidRDefault="0092069E" w:rsidP="0092069E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92069E" w:rsidRDefault="0092069E" w:rsidP="0092069E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92069E" w:rsidRPr="0092069E" w:rsidRDefault="0092069E" w:rsidP="0092069E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92069E">
        <w:rPr>
          <w:sz w:val="22"/>
          <w:szCs w:val="22"/>
        </w:rPr>
        <w:t>Итоговый тестовый контроль.</w:t>
      </w:r>
    </w:p>
    <w:p w:rsidR="0092069E" w:rsidRDefault="0092069E" w:rsidP="0092069E">
      <w:pPr>
        <w:jc w:val="both"/>
        <w:rPr>
          <w:b/>
          <w:sz w:val="22"/>
          <w:szCs w:val="22"/>
        </w:rPr>
      </w:pPr>
    </w:p>
    <w:p w:rsidR="0092069E" w:rsidRDefault="0092069E" w:rsidP="0092069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семинара:</w:t>
      </w:r>
    </w:p>
    <w:p w:rsidR="0092069E" w:rsidRDefault="0092069E" w:rsidP="0092069E">
      <w:pPr>
        <w:jc w:val="both"/>
        <w:rPr>
          <w:sz w:val="22"/>
          <w:szCs w:val="22"/>
        </w:rPr>
      </w:pPr>
    </w:p>
    <w:p w:rsidR="0092069E" w:rsidRDefault="0092069E" w:rsidP="0092069E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Вводный тестовый контроль.</w:t>
      </w:r>
    </w:p>
    <w:p w:rsidR="0092069E" w:rsidRDefault="0092069E" w:rsidP="0092069E">
      <w:pPr>
        <w:jc w:val="both"/>
        <w:rPr>
          <w:b/>
          <w:sz w:val="22"/>
          <w:szCs w:val="22"/>
        </w:rPr>
      </w:pPr>
    </w:p>
    <w:p w:rsidR="0092069E" w:rsidRDefault="0092069E" w:rsidP="0092069E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Беседа по теме семинара.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92069E" w:rsidRPr="00BE6D16" w:rsidRDefault="0092069E" w:rsidP="0092069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18"/>
      </w:tblGrid>
      <w:tr w:rsidR="0092069E" w:rsidRPr="00BE6D16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069E" w:rsidRPr="00BE6D16" w:rsidRDefault="0092069E" w:rsidP="001D0ED5">
            <w:pPr>
              <w:pStyle w:val="a3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Диагностика при неотложных состояниях в терапии.</w:t>
            </w:r>
          </w:p>
        </w:tc>
      </w:tr>
      <w:tr w:rsidR="0092069E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069E" w:rsidRDefault="0092069E" w:rsidP="001D0ED5">
            <w:pPr>
              <w:pStyle w:val="a3"/>
            </w:pPr>
            <w:r>
              <w:rPr>
                <w:rFonts w:cs="Times New Roman"/>
                <w:sz w:val="22"/>
                <w:szCs w:val="22"/>
                <w:lang w:val="en-US"/>
              </w:rPr>
              <w:t>II</w:t>
            </w:r>
            <w:r>
              <w:rPr>
                <w:rFonts w:cs="Times New Roman"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Алгоритм обследования больных с неотложными состояниями в терапии</w:t>
            </w:r>
          </w:p>
        </w:tc>
      </w:tr>
    </w:tbl>
    <w:p w:rsidR="0092069E" w:rsidRDefault="0092069E" w:rsidP="0092069E">
      <w:pPr>
        <w:jc w:val="both"/>
      </w:pPr>
    </w:p>
    <w:p w:rsidR="0092069E" w:rsidRDefault="0092069E" w:rsidP="0092069E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Практическая работа.</w:t>
      </w:r>
    </w:p>
    <w:p w:rsidR="0092069E" w:rsidRDefault="0092069E" w:rsidP="0092069E">
      <w:pPr>
        <w:jc w:val="both"/>
        <w:rPr>
          <w:b/>
          <w:sz w:val="22"/>
          <w:szCs w:val="22"/>
        </w:rPr>
      </w:pPr>
    </w:p>
    <w:p w:rsidR="0092069E" w:rsidRDefault="0092069E" w:rsidP="0092069E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семинаре</w:t>
      </w:r>
    </w:p>
    <w:p w:rsidR="0092069E" w:rsidRDefault="0092069E" w:rsidP="0092069E">
      <w:pPr>
        <w:jc w:val="both"/>
        <w:rPr>
          <w:b/>
          <w:sz w:val="22"/>
          <w:szCs w:val="22"/>
        </w:rPr>
      </w:pPr>
    </w:p>
    <w:p w:rsidR="0092069E" w:rsidRDefault="0092069E" w:rsidP="0092069E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800ED2" w:rsidRDefault="00800ED2"/>
    <w:p w:rsidR="005956F6" w:rsidRDefault="005956F6" w:rsidP="005956F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5956F6" w:rsidRDefault="005956F6" w:rsidP="005956F6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5956F6" w:rsidRDefault="005956F6" w:rsidP="005956F6">
      <w:pPr>
        <w:rPr>
          <w:color w:val="000000"/>
        </w:rPr>
      </w:pPr>
      <w:r>
        <w:rPr>
          <w:b/>
          <w:bCs/>
          <w:sz w:val="22"/>
          <w:szCs w:val="22"/>
        </w:rPr>
        <w:t>Основная литература</w:t>
      </w:r>
    </w:p>
    <w:p w:rsidR="005956F6" w:rsidRDefault="005956F6" w:rsidP="005956F6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Марино</w:t>
      </w:r>
      <w:proofErr w:type="spellEnd"/>
      <w:r>
        <w:rPr>
          <w:color w:val="000000"/>
        </w:rPr>
        <w:t xml:space="preserve">, П. Л. Интенсивная терапия: руководство / П. Л. </w:t>
      </w:r>
      <w:proofErr w:type="spellStart"/>
      <w:r>
        <w:rPr>
          <w:color w:val="000000"/>
        </w:rPr>
        <w:t>Марино</w:t>
      </w:r>
      <w:proofErr w:type="spellEnd"/>
      <w:r>
        <w:rPr>
          <w:color w:val="000000"/>
        </w:rPr>
        <w:t>; пер. с англ. под ред. А. П. Зильбера.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Гэотар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Медиа</w:t>
      </w:r>
      <w:proofErr w:type="spellEnd"/>
      <w:r>
        <w:rPr>
          <w:color w:val="000000"/>
        </w:rPr>
        <w:t xml:space="preserve">, 2010. - 764 с. : рис. </w:t>
      </w:r>
    </w:p>
    <w:p w:rsidR="005956F6" w:rsidRDefault="005956F6" w:rsidP="005956F6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 xml:space="preserve">Неотложная терапия острых отравлений и </w:t>
      </w:r>
      <w:proofErr w:type="spellStart"/>
      <w:r>
        <w:rPr>
          <w:color w:val="000000"/>
        </w:rPr>
        <w:t>эндотоксикозов</w:t>
      </w:r>
      <w:proofErr w:type="spellEnd"/>
      <w:r>
        <w:rPr>
          <w:color w:val="000000"/>
        </w:rPr>
        <w:t xml:space="preserve">: справочник для врачей / под ред. Е. А. </w:t>
      </w:r>
      <w:proofErr w:type="spellStart"/>
      <w:r>
        <w:rPr>
          <w:color w:val="000000"/>
        </w:rPr>
        <w:t>Лужникова</w:t>
      </w:r>
      <w:proofErr w:type="spellEnd"/>
      <w:r>
        <w:rPr>
          <w:color w:val="000000"/>
        </w:rPr>
        <w:t xml:space="preserve">. - 2-е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>. и доп.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МИА, 2010. - 463 с. </w:t>
      </w:r>
    </w:p>
    <w:p w:rsidR="005956F6" w:rsidRDefault="005956F6" w:rsidP="005956F6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Швухов</w:t>
      </w:r>
      <w:proofErr w:type="spellEnd"/>
      <w:r>
        <w:rPr>
          <w:color w:val="000000"/>
        </w:rPr>
        <w:t xml:space="preserve">, Ю. Методы реанимации и интенсивной терапии: справочное издание / </w:t>
      </w:r>
      <w:proofErr w:type="spellStart"/>
      <w:r>
        <w:rPr>
          <w:color w:val="000000"/>
        </w:rPr>
        <w:t>Юрген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Швухов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Клеменс-Александер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Грайм</w:t>
      </w:r>
      <w:proofErr w:type="spellEnd"/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пер. с нем. М. И. Секачева.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МЕДпресс-информ</w:t>
      </w:r>
      <w:proofErr w:type="spellEnd"/>
      <w:r>
        <w:rPr>
          <w:color w:val="000000"/>
        </w:rPr>
        <w:t xml:space="preserve">, 2010. - 303 с. : табл. </w:t>
      </w:r>
    </w:p>
    <w:p w:rsidR="005956F6" w:rsidRDefault="005956F6" w:rsidP="005956F6">
      <w:pPr>
        <w:pStyle w:val="a4"/>
        <w:ind w:left="0"/>
        <w:rPr>
          <w:color w:val="000000"/>
        </w:rPr>
      </w:pPr>
    </w:p>
    <w:p w:rsidR="005956F6" w:rsidRDefault="005956F6" w:rsidP="005956F6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5956F6" w:rsidRDefault="005956F6" w:rsidP="005956F6">
      <w:pPr>
        <w:rPr>
          <w:color w:val="000000"/>
          <w:sz w:val="22"/>
          <w:szCs w:val="22"/>
        </w:rPr>
      </w:pPr>
    </w:p>
    <w:p w:rsidR="005956F6" w:rsidRDefault="005956F6" w:rsidP="005956F6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 xml:space="preserve">Антибактериальная терапия в медицине критических состояний: научное издание / В. И. </w:t>
      </w:r>
      <w:proofErr w:type="spellStart"/>
      <w:r>
        <w:rPr>
          <w:color w:val="000000"/>
        </w:rPr>
        <w:t>Черний</w:t>
      </w:r>
      <w:proofErr w:type="spellEnd"/>
      <w:r>
        <w:rPr>
          <w:color w:val="000000"/>
        </w:rPr>
        <w:t xml:space="preserve">, А. Н. Колесников, И. В. Кузнецова [и др.]; под ред. Р. И. Новиковой. - 2-е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 - Донецк: ИД </w:t>
      </w:r>
      <w:proofErr w:type="spellStart"/>
      <w:r>
        <w:rPr>
          <w:color w:val="000000"/>
        </w:rPr>
        <w:t>Заславский</w:t>
      </w:r>
      <w:proofErr w:type="spellEnd"/>
      <w:r>
        <w:rPr>
          <w:color w:val="000000"/>
        </w:rPr>
        <w:t>, 2010. - 391 с.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табл., рис. </w:t>
      </w:r>
    </w:p>
    <w:p w:rsidR="005956F6" w:rsidRDefault="005956F6" w:rsidP="005956F6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>Интенсивная терапия: руководство для врачей / Т. М. Зубик [и др.]. - СПб</w:t>
      </w:r>
      <w:proofErr w:type="gramStart"/>
      <w:r>
        <w:rPr>
          <w:color w:val="000000"/>
        </w:rPr>
        <w:t xml:space="preserve">.: </w:t>
      </w:r>
      <w:proofErr w:type="spellStart"/>
      <w:proofErr w:type="gramEnd"/>
      <w:r>
        <w:rPr>
          <w:color w:val="000000"/>
        </w:rPr>
        <w:t>ЭЛБИ-СПб</w:t>
      </w:r>
      <w:proofErr w:type="spellEnd"/>
      <w:r>
        <w:rPr>
          <w:color w:val="000000"/>
        </w:rPr>
        <w:t>, 2010. - 300 с.: рис., табл.</w:t>
      </w:r>
    </w:p>
    <w:p w:rsidR="005956F6" w:rsidRDefault="005956F6" w:rsidP="005956F6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Нутриционная</w:t>
      </w:r>
      <w:proofErr w:type="spellEnd"/>
      <w:r>
        <w:rPr>
          <w:color w:val="000000"/>
        </w:rPr>
        <w:t xml:space="preserve"> поддержка в гастроэнтерологии: монография / под ред. Л. Н. </w:t>
      </w:r>
      <w:proofErr w:type="spellStart"/>
      <w:r>
        <w:rPr>
          <w:color w:val="000000"/>
        </w:rPr>
        <w:t>Костюченко</w:t>
      </w:r>
      <w:proofErr w:type="spellEnd"/>
      <w:r>
        <w:rPr>
          <w:color w:val="000000"/>
        </w:rPr>
        <w:t>. - М.: БИНОМ, 2012.</w:t>
      </w:r>
    </w:p>
    <w:p w:rsidR="005956F6" w:rsidRDefault="005956F6" w:rsidP="005956F6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Омэн</w:t>
      </w:r>
      <w:proofErr w:type="spellEnd"/>
      <w:r>
        <w:rPr>
          <w:color w:val="000000"/>
        </w:rPr>
        <w:t xml:space="preserve">, К. С. Секреты неотложной медицины: руководство / К. С. </w:t>
      </w:r>
      <w:proofErr w:type="spellStart"/>
      <w:r>
        <w:rPr>
          <w:color w:val="000000"/>
        </w:rPr>
        <w:t>Омэн</w:t>
      </w:r>
      <w:proofErr w:type="spellEnd"/>
      <w:r>
        <w:rPr>
          <w:color w:val="000000"/>
        </w:rPr>
        <w:t xml:space="preserve">, Д. </w:t>
      </w:r>
      <w:proofErr w:type="spellStart"/>
      <w:r>
        <w:rPr>
          <w:color w:val="000000"/>
        </w:rPr>
        <w:t>Козиол-МакЛэйн</w:t>
      </w:r>
      <w:proofErr w:type="spellEnd"/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пер. с англ. под ред. М. М. Абакумова. - М.: БИНОМ, 2011. - 566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. </w:t>
      </w:r>
    </w:p>
    <w:p w:rsidR="005956F6" w:rsidRDefault="005956F6" w:rsidP="005956F6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</w:pPr>
      <w:proofErr w:type="spellStart"/>
      <w:r>
        <w:rPr>
          <w:color w:val="000000"/>
        </w:rPr>
        <w:t>Энтеральное</w:t>
      </w:r>
      <w:proofErr w:type="spellEnd"/>
      <w:r>
        <w:rPr>
          <w:color w:val="000000"/>
        </w:rPr>
        <w:t xml:space="preserve"> питание больных в интенсивной медицине: учебно-методическое пособие / В. М. </w:t>
      </w:r>
      <w:proofErr w:type="spellStart"/>
      <w:r>
        <w:rPr>
          <w:color w:val="000000"/>
        </w:rPr>
        <w:t>Луфт</w:t>
      </w:r>
      <w:proofErr w:type="spellEnd"/>
      <w:r>
        <w:rPr>
          <w:color w:val="000000"/>
        </w:rPr>
        <w:t xml:space="preserve">, С. Ф. </w:t>
      </w:r>
      <w:proofErr w:type="spellStart"/>
      <w:r>
        <w:rPr>
          <w:color w:val="000000"/>
        </w:rPr>
        <w:t>Багненко</w:t>
      </w:r>
      <w:proofErr w:type="spellEnd"/>
      <w:r>
        <w:rPr>
          <w:color w:val="000000"/>
        </w:rPr>
        <w:t xml:space="preserve">, Ю. А. </w:t>
      </w:r>
      <w:proofErr w:type="spellStart"/>
      <w:r>
        <w:rPr>
          <w:color w:val="000000"/>
        </w:rPr>
        <w:t>Щербук</w:t>
      </w:r>
      <w:proofErr w:type="spellEnd"/>
      <w:r>
        <w:rPr>
          <w:color w:val="000000"/>
        </w:rPr>
        <w:t xml:space="preserve">, А. В. </w:t>
      </w:r>
      <w:proofErr w:type="spellStart"/>
      <w:r>
        <w:rPr>
          <w:color w:val="000000"/>
        </w:rPr>
        <w:t>Луфт</w:t>
      </w:r>
      <w:proofErr w:type="spellEnd"/>
      <w:r>
        <w:rPr>
          <w:color w:val="000000"/>
        </w:rPr>
        <w:t xml:space="preserve">; Санкт-Петербургский НИИ скорой помощи им. И. И. </w:t>
      </w:r>
      <w:proofErr w:type="spellStart"/>
      <w:r>
        <w:rPr>
          <w:color w:val="000000"/>
        </w:rPr>
        <w:t>Джанелидзе</w:t>
      </w:r>
      <w:proofErr w:type="spellEnd"/>
      <w:r>
        <w:rPr>
          <w:color w:val="000000"/>
        </w:rPr>
        <w:t xml:space="preserve">, Лаборатория клинического питания. - СПб.: Санкт-Петербургский НИИ скорой помощи им. И. И. </w:t>
      </w:r>
      <w:proofErr w:type="spellStart"/>
      <w:r>
        <w:rPr>
          <w:color w:val="000000"/>
        </w:rPr>
        <w:t>Джанелидзе</w:t>
      </w:r>
      <w:proofErr w:type="spellEnd"/>
      <w:r>
        <w:rPr>
          <w:color w:val="000000"/>
        </w:rPr>
        <w:t xml:space="preserve">, 2010. - 180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92069E" w:rsidRDefault="0092069E" w:rsidP="0092069E"/>
    <w:p w:rsidR="0092069E" w:rsidRPr="002B01DD" w:rsidRDefault="0092069E" w:rsidP="0092069E">
      <w:pPr>
        <w:jc w:val="both"/>
        <w:rPr>
          <w:sz w:val="22"/>
          <w:szCs w:val="22"/>
        </w:rPr>
      </w:pPr>
    </w:p>
    <w:p w:rsidR="0092069E" w:rsidRDefault="0092069E" w:rsidP="0092069E">
      <w:pPr>
        <w:jc w:val="both"/>
        <w:rPr>
          <w:b/>
          <w:sz w:val="22"/>
          <w:szCs w:val="22"/>
        </w:rPr>
      </w:pPr>
    </w:p>
    <w:p w:rsidR="0092069E" w:rsidRDefault="0092069E" w:rsidP="0092069E"/>
    <w:p w:rsidR="0092069E" w:rsidRDefault="0092069E"/>
    <w:sectPr w:rsidR="0092069E" w:rsidSect="0092069E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7"/>
    <w:multiLevelType w:val="singleLevel"/>
    <w:tmpl w:val="00000007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2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3">
    <w:nsid w:val="0000000D"/>
    <w:multiLevelType w:val="singleLevel"/>
    <w:tmpl w:val="0000000D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069E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CBB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6F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521A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0F28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37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69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19A9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69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92069E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92069E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customStyle="1" w:styleId="a3">
    <w:name w:val="По левому краю"/>
    <w:basedOn w:val="a"/>
    <w:rsid w:val="0092069E"/>
    <w:pPr>
      <w:widowControl/>
      <w:jc w:val="both"/>
    </w:pPr>
    <w:rPr>
      <w:rFonts w:cs="Arial"/>
      <w:sz w:val="18"/>
    </w:rPr>
  </w:style>
  <w:style w:type="paragraph" w:styleId="a4">
    <w:name w:val="List Paragraph"/>
    <w:basedOn w:val="a"/>
    <w:qFormat/>
    <w:rsid w:val="0092069E"/>
    <w:pPr>
      <w:ind w:left="720"/>
      <w:contextualSpacing/>
    </w:pPr>
  </w:style>
  <w:style w:type="character" w:styleId="a5">
    <w:name w:val="Strong"/>
    <w:qFormat/>
    <w:rsid w:val="0092069E"/>
    <w:rPr>
      <w:rFonts w:cs="Times New Roman"/>
      <w:b/>
      <w:bCs/>
    </w:rPr>
  </w:style>
  <w:style w:type="character" w:styleId="a6">
    <w:name w:val="Hyperlink"/>
    <w:rsid w:val="0092069E"/>
    <w:rPr>
      <w:color w:val="0563C1"/>
      <w:u w:val="single"/>
    </w:rPr>
  </w:style>
  <w:style w:type="character" w:customStyle="1" w:styleId="apple-converted-space">
    <w:name w:val="apple-converted-space"/>
    <w:rsid w:val="0092069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819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19A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478</Words>
  <Characters>2727</Characters>
  <Application>Microsoft Office Word</Application>
  <DocSecurity>0</DocSecurity>
  <Lines>22</Lines>
  <Paragraphs>6</Paragraphs>
  <ScaleCrop>false</ScaleCrop>
  <Company>Microsoft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2018-01-05T12:59:00Z</dcterms:created>
  <dcterms:modified xsi:type="dcterms:W3CDTF">2018-11-02T19:36:00Z</dcterms:modified>
</cp:coreProperties>
</file>